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1C5E4B53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87C7B94" w14:textId="77777777" w:rsidR="00504836" w:rsidRDefault="00504836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610597E0" w14:textId="77777777" w:rsidR="00504836" w:rsidRDefault="00504836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567C104" w14:textId="77777777" w:rsidR="00504836" w:rsidRDefault="00504836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3BE6D68" w14:textId="77777777" w:rsidR="00504836" w:rsidRDefault="00504836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14C8E5C" w14:textId="77777777" w:rsidR="00504836" w:rsidRDefault="00504836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DA958EA" w14:textId="77777777" w:rsidR="00504836" w:rsidRDefault="00504836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45B813E" w14:textId="77777777" w:rsidR="00504836" w:rsidRDefault="00504836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97B45F1" w14:textId="77777777" w:rsidR="00504836" w:rsidRDefault="00504836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78409BA" w14:textId="257A221C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6D95C" w14:textId="77777777" w:rsidR="001913A5" w:rsidRDefault="001913A5">
      <w:r>
        <w:separator/>
      </w:r>
    </w:p>
  </w:endnote>
  <w:endnote w:type="continuationSeparator" w:id="0">
    <w:p w14:paraId="6922B34A" w14:textId="77777777" w:rsidR="001913A5" w:rsidRDefault="0019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08CC7B79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54133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4D9CD" w14:textId="77777777" w:rsidR="001913A5" w:rsidRDefault="001913A5">
      <w:r>
        <w:separator/>
      </w:r>
    </w:p>
  </w:footnote>
  <w:footnote w:type="continuationSeparator" w:id="0">
    <w:p w14:paraId="4F49EB0C" w14:textId="77777777" w:rsidR="001913A5" w:rsidRDefault="001913A5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344191">
    <w:abstractNumId w:val="1"/>
  </w:num>
  <w:num w:numId="2" w16cid:durableId="1157694117">
    <w:abstractNumId w:val="2"/>
  </w:num>
  <w:num w:numId="3" w16cid:durableId="1264151841">
    <w:abstractNumId w:val="3"/>
  </w:num>
  <w:num w:numId="4" w16cid:durableId="2092047710">
    <w:abstractNumId w:val="4"/>
  </w:num>
  <w:num w:numId="5" w16cid:durableId="52897133">
    <w:abstractNumId w:val="5"/>
  </w:num>
  <w:num w:numId="6" w16cid:durableId="2082479493">
    <w:abstractNumId w:val="6"/>
  </w:num>
  <w:num w:numId="7" w16cid:durableId="2005208343">
    <w:abstractNumId w:val="7"/>
  </w:num>
  <w:num w:numId="8" w16cid:durableId="2080445479">
    <w:abstractNumId w:val="8"/>
  </w:num>
  <w:num w:numId="9" w16cid:durableId="1140079172">
    <w:abstractNumId w:val="9"/>
  </w:num>
  <w:num w:numId="10" w16cid:durableId="2559389">
    <w:abstractNumId w:val="27"/>
  </w:num>
  <w:num w:numId="11" w16cid:durableId="43143688">
    <w:abstractNumId w:val="32"/>
  </w:num>
  <w:num w:numId="12" w16cid:durableId="1721586195">
    <w:abstractNumId w:val="26"/>
  </w:num>
  <w:num w:numId="13" w16cid:durableId="637804620">
    <w:abstractNumId w:val="30"/>
  </w:num>
  <w:num w:numId="14" w16cid:durableId="584605407">
    <w:abstractNumId w:val="33"/>
  </w:num>
  <w:num w:numId="15" w16cid:durableId="261228626">
    <w:abstractNumId w:val="0"/>
  </w:num>
  <w:num w:numId="16" w16cid:durableId="1803841559">
    <w:abstractNumId w:val="19"/>
  </w:num>
  <w:num w:numId="17" w16cid:durableId="1513714994">
    <w:abstractNumId w:val="23"/>
  </w:num>
  <w:num w:numId="18" w16cid:durableId="1872957752">
    <w:abstractNumId w:val="11"/>
  </w:num>
  <w:num w:numId="19" w16cid:durableId="816383021">
    <w:abstractNumId w:val="28"/>
  </w:num>
  <w:num w:numId="20" w16cid:durableId="2050259297">
    <w:abstractNumId w:val="37"/>
  </w:num>
  <w:num w:numId="21" w16cid:durableId="1853911320">
    <w:abstractNumId w:val="35"/>
  </w:num>
  <w:num w:numId="22" w16cid:durableId="2062097824">
    <w:abstractNumId w:val="12"/>
  </w:num>
  <w:num w:numId="23" w16cid:durableId="770930985">
    <w:abstractNumId w:val="15"/>
  </w:num>
  <w:num w:numId="24" w16cid:durableId="20631709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9968238">
    <w:abstractNumId w:val="22"/>
  </w:num>
  <w:num w:numId="26" w16cid:durableId="1674141596">
    <w:abstractNumId w:val="13"/>
  </w:num>
  <w:num w:numId="27" w16cid:durableId="472409304">
    <w:abstractNumId w:val="18"/>
  </w:num>
  <w:num w:numId="28" w16cid:durableId="1269771426">
    <w:abstractNumId w:val="14"/>
  </w:num>
  <w:num w:numId="29" w16cid:durableId="1724476799">
    <w:abstractNumId w:val="36"/>
  </w:num>
  <w:num w:numId="30" w16cid:durableId="389697051">
    <w:abstractNumId w:val="25"/>
  </w:num>
  <w:num w:numId="31" w16cid:durableId="1607694941">
    <w:abstractNumId w:val="17"/>
  </w:num>
  <w:num w:numId="32" w16cid:durableId="1907959981">
    <w:abstractNumId w:val="31"/>
  </w:num>
  <w:num w:numId="33" w16cid:durableId="477499389">
    <w:abstractNumId w:val="29"/>
  </w:num>
  <w:num w:numId="34" w16cid:durableId="46730909">
    <w:abstractNumId w:val="24"/>
  </w:num>
  <w:num w:numId="35" w16cid:durableId="507984875">
    <w:abstractNumId w:val="10"/>
  </w:num>
  <w:num w:numId="36" w16cid:durableId="1794204027">
    <w:abstractNumId w:val="21"/>
  </w:num>
  <w:num w:numId="37" w16cid:durableId="151920479">
    <w:abstractNumId w:val="16"/>
  </w:num>
  <w:num w:numId="38" w16cid:durableId="19086855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11256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3A5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836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4133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612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1652A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1F0BC88C476E4BADFE412C009010A9" ma:contentTypeVersion="0" ma:contentTypeDescription="Utwórz nowy dokument." ma:contentTypeScope="" ma:versionID="20ba4ebd1e3c79b764cc8068d3eafe6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649D7-EB37-4F0F-B2BB-ABAD365ED0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1BBB4-A601-4FC8-A217-9270F3B08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90F82A-709D-4B16-A161-26A9579B47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FE28D-8858-46B0-A6A3-294D5C95A0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963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Monika</cp:lastModifiedBy>
  <cp:revision>2</cp:revision>
  <cp:lastPrinted>2018-10-01T08:37:00Z</cp:lastPrinted>
  <dcterms:created xsi:type="dcterms:W3CDTF">2023-03-23T14:07:00Z</dcterms:created>
  <dcterms:modified xsi:type="dcterms:W3CDTF">2023-03-23T14:07:00Z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0x010100521F0BC88C476E4BADFE412C009010A9</vt:lpwstr>
  </property>
</Properties>
</file>